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C89F0" w14:textId="77777777" w:rsidR="003617DC" w:rsidRPr="003617DC" w:rsidRDefault="003617DC" w:rsidP="00302857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Załącznik nr </w:t>
      </w:r>
      <w:r w:rsidR="00302857">
        <w:rPr>
          <w:rFonts w:ascii="Arial" w:hAnsi="Arial" w:cs="Arial"/>
          <w:b/>
          <w:sz w:val="22"/>
          <w:szCs w:val="22"/>
        </w:rPr>
        <w:t>8</w:t>
      </w:r>
      <w:r w:rsidRPr="003617DC">
        <w:rPr>
          <w:rFonts w:ascii="Arial" w:hAnsi="Arial" w:cs="Arial"/>
          <w:b/>
          <w:sz w:val="22"/>
          <w:szCs w:val="22"/>
        </w:rPr>
        <w:t xml:space="preserve"> do SWZ</w:t>
      </w:r>
    </w:p>
    <w:p w14:paraId="6C74A4A3" w14:textId="77777777" w:rsidR="003617DC" w:rsidRPr="003617DC" w:rsidRDefault="003617DC" w:rsidP="003617DC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             Zamawiający:</w:t>
      </w:r>
    </w:p>
    <w:p w14:paraId="51DCE325" w14:textId="77777777" w:rsidR="003617DC" w:rsidRPr="003617DC" w:rsidRDefault="005212F1" w:rsidP="005212F1">
      <w:pPr>
        <w:ind w:left="66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617DC" w:rsidRPr="003617DC">
        <w:rPr>
          <w:rFonts w:ascii="Arial" w:hAnsi="Arial" w:cs="Arial"/>
          <w:sz w:val="22"/>
          <w:szCs w:val="22"/>
        </w:rPr>
        <w:t>Gmina Choroszcz</w:t>
      </w:r>
    </w:p>
    <w:p w14:paraId="2202EBDE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ul. Dominikańska 2</w:t>
      </w:r>
    </w:p>
    <w:p w14:paraId="651F6CED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16 - 070 Choroszcz</w:t>
      </w:r>
    </w:p>
    <w:p w14:paraId="01A2B2AB" w14:textId="4BC92E70" w:rsidR="003617DC" w:rsidRPr="003617DC" w:rsidRDefault="0093204A" w:rsidP="003617DC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 xml:space="preserve">y wspólnie ubiegający się </w:t>
      </w:r>
      <w:r>
        <w:rPr>
          <w:rFonts w:ascii="Arial" w:hAnsi="Arial" w:cs="Arial"/>
          <w:b/>
          <w:sz w:val="22"/>
          <w:szCs w:val="22"/>
        </w:rPr>
        <w:br/>
        <w:t>o udzielenie zamówienia</w:t>
      </w:r>
      <w:r w:rsidR="003617DC" w:rsidRPr="003617DC">
        <w:rPr>
          <w:rFonts w:ascii="Arial" w:hAnsi="Arial" w:cs="Arial"/>
          <w:b/>
          <w:sz w:val="22"/>
          <w:szCs w:val="22"/>
        </w:rPr>
        <w:t>:</w:t>
      </w:r>
    </w:p>
    <w:p w14:paraId="59ACF32E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5AFA1A3B" w14:textId="77777777" w:rsidR="003617DC" w:rsidRDefault="003617DC" w:rsidP="00302857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7CD2BAA" w14:textId="77777777" w:rsidR="00302857" w:rsidRPr="003617DC" w:rsidRDefault="00302857" w:rsidP="00302857">
      <w:pPr>
        <w:ind w:right="5953"/>
        <w:rPr>
          <w:rFonts w:ascii="Arial" w:hAnsi="Arial" w:cs="Arial"/>
          <w:i/>
          <w:sz w:val="16"/>
          <w:szCs w:val="16"/>
        </w:rPr>
      </w:pPr>
    </w:p>
    <w:p w14:paraId="1BBF8D1E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E956934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811BC6C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4B763E98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24C3260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72EC024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2510F79E" w14:textId="00074A25" w:rsidR="003617DC" w:rsidRPr="009C72B4" w:rsidRDefault="0093204A" w:rsidP="00302857">
      <w:pPr>
        <w:rPr>
          <w:rFonts w:ascii="Arial" w:hAnsi="Arial" w:cs="Arial"/>
          <w:sz w:val="22"/>
          <w:szCs w:val="22"/>
        </w:rPr>
      </w:pPr>
      <w:r w:rsidRPr="009C72B4">
        <w:rPr>
          <w:rFonts w:ascii="Arial" w:hAnsi="Arial" w:cs="Arial"/>
          <w:sz w:val="22"/>
          <w:szCs w:val="22"/>
        </w:rPr>
        <w:t>reprezentowan</w:t>
      </w:r>
      <w:r>
        <w:rPr>
          <w:rFonts w:ascii="Arial" w:hAnsi="Arial" w:cs="Arial"/>
          <w:sz w:val="22"/>
          <w:szCs w:val="22"/>
        </w:rPr>
        <w:t xml:space="preserve">i </w:t>
      </w:r>
      <w:r w:rsidR="003617DC" w:rsidRPr="009C72B4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pełnomocnika</w:t>
      </w:r>
      <w:r w:rsidR="003617DC" w:rsidRPr="009C72B4">
        <w:rPr>
          <w:rFonts w:ascii="Arial" w:hAnsi="Arial" w:cs="Arial"/>
          <w:sz w:val="22"/>
          <w:szCs w:val="22"/>
        </w:rPr>
        <w:t>:</w:t>
      </w:r>
    </w:p>
    <w:p w14:paraId="16F84098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</w:t>
      </w:r>
    </w:p>
    <w:p w14:paraId="4A1D7E2C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687E4A54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4FF66B61" w14:textId="77777777" w:rsidR="00302857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OŚWIADCZENIE </w:t>
      </w:r>
      <w:r w:rsidR="00302857">
        <w:rPr>
          <w:rFonts w:ascii="Arial" w:hAnsi="Arial" w:cs="Arial"/>
          <w:b/>
          <w:sz w:val="22"/>
          <w:szCs w:val="22"/>
        </w:rPr>
        <w:t xml:space="preserve">WYKONAWCÓW WSPÓLNIE UBIEGAJĄCYCH </w:t>
      </w:r>
    </w:p>
    <w:p w14:paraId="3B825389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SIĘ O UDZIELENIE ZAMÓWIENIA </w:t>
      </w:r>
    </w:p>
    <w:p w14:paraId="11CB8CCF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trybie art. 117 ust. 4</w:t>
      </w:r>
      <w:r w:rsidR="00C42137" w:rsidRPr="003617DC">
        <w:rPr>
          <w:rFonts w:ascii="Arial" w:hAnsi="Arial" w:cs="Arial"/>
          <w:b/>
          <w:sz w:val="22"/>
          <w:szCs w:val="22"/>
        </w:rPr>
        <w:t xml:space="preserve"> ustawy z dnia 11 września 2019 r. </w:t>
      </w:r>
      <w:r w:rsidR="003617DC" w:rsidRPr="003617DC">
        <w:rPr>
          <w:rFonts w:ascii="Arial" w:hAnsi="Arial" w:cs="Arial"/>
          <w:b/>
          <w:sz w:val="22"/>
          <w:szCs w:val="22"/>
        </w:rPr>
        <w:t>Prawo zamówień publicznych (dalej jako: ustawa Pzp)</w:t>
      </w:r>
    </w:p>
    <w:p w14:paraId="48E5931A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A49253D" w14:textId="77777777" w:rsidR="009E27F3" w:rsidRPr="003617DC" w:rsidRDefault="00302857" w:rsidP="009E27F3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DOTYCZĄCE DOSTAW, USŁUG LUB ROBÓT BUDOWLANYCH KTÓRE WYKONAJĄ POSZCZEGÓLNI WYKONAWCY</w:t>
      </w:r>
    </w:p>
    <w:p w14:paraId="53265200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024B6BA" w14:textId="11803AC7" w:rsidR="00C42137" w:rsidRPr="003617DC" w:rsidRDefault="00C42137" w:rsidP="0098639C">
      <w:pPr>
        <w:pStyle w:val="Akapitzlist1"/>
        <w:spacing w:line="288" w:lineRule="auto"/>
        <w:ind w:left="0"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6C02DD" w:rsidRPr="006C02DD">
        <w:rPr>
          <w:rFonts w:ascii="Arial" w:hAnsi="Arial" w:cs="Arial"/>
          <w:b/>
          <w:sz w:val="22"/>
          <w:szCs w:val="22"/>
        </w:rPr>
        <w:t>Rozbudowa, nadbudowa i przebudowa budynku Strażnicy Ochotniczej Straży Pożarnej w Barszczewie, z salą szkoleniową, zagospodarowaniem terenu i infrastrukturą techniczną</w:t>
      </w:r>
      <w:r w:rsidRPr="003617DC">
        <w:rPr>
          <w:rFonts w:ascii="Arial" w:hAnsi="Arial" w:cs="Arial"/>
          <w:sz w:val="22"/>
          <w:szCs w:val="22"/>
        </w:rPr>
        <w:t xml:space="preserve">, prowadzonego przez </w:t>
      </w:r>
      <w:r w:rsidR="0098639C">
        <w:rPr>
          <w:rFonts w:ascii="Arial" w:hAnsi="Arial" w:cs="Arial"/>
          <w:b/>
          <w:sz w:val="22"/>
          <w:szCs w:val="22"/>
        </w:rPr>
        <w:t>Gminę Choroszcz</w:t>
      </w:r>
      <w:r w:rsidR="0098639C">
        <w:rPr>
          <w:rFonts w:ascii="Arial" w:hAnsi="Arial" w:cs="Arial"/>
          <w:sz w:val="22"/>
          <w:szCs w:val="22"/>
        </w:rPr>
        <w:t xml:space="preserve">, oświadczam, </w:t>
      </w:r>
      <w:r w:rsidR="00302857">
        <w:rPr>
          <w:rFonts w:ascii="Arial" w:hAnsi="Arial" w:cs="Arial"/>
          <w:sz w:val="22"/>
          <w:szCs w:val="22"/>
        </w:rPr>
        <w:t>że</w:t>
      </w:r>
      <w:r w:rsidRPr="003617DC">
        <w:rPr>
          <w:rFonts w:ascii="Arial" w:hAnsi="Arial" w:cs="Arial"/>
          <w:sz w:val="22"/>
          <w:szCs w:val="22"/>
        </w:rPr>
        <w:t>:</w:t>
      </w:r>
    </w:p>
    <w:p w14:paraId="1B82A031" w14:textId="77777777" w:rsidR="00C42137" w:rsidRPr="003617DC" w:rsidRDefault="00C42137" w:rsidP="00620AA9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7D482821" w14:textId="77777777" w:rsidR="00C4213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C42137"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54386848" w14:textId="77777777" w:rsidR="00C42137" w:rsidRDefault="00302857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="00C42137"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13057A62" w14:textId="77777777" w:rsidR="005212F1" w:rsidRPr="0098639C" w:rsidRDefault="005212F1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5434CE7A" w14:textId="77777777" w:rsidR="00C42137" w:rsidRPr="0098639C" w:rsidRDefault="00302857" w:rsidP="00C27024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="00C42137" w:rsidRPr="0098639C">
        <w:rPr>
          <w:rFonts w:ascii="Arial" w:hAnsi="Arial" w:cs="Arial"/>
          <w:sz w:val="22"/>
          <w:szCs w:val="22"/>
        </w:rPr>
        <w:t>:</w:t>
      </w:r>
    </w:p>
    <w:p w14:paraId="08E2061A" w14:textId="77777777" w:rsidR="00C42137" w:rsidRPr="0098639C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0B683" w14:textId="77777777" w:rsidR="00302857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63699BB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67B4621D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0E24E1C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F76B8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29E630FB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F1D376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4A649C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27026933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228A89AB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D02B2E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4815572E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8650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F8D831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8ACC6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3D08E3E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2EDBFE9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E809E2" w14:textId="61D024CE" w:rsidR="00CD2E41" w:rsidRPr="003617DC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sectPr w:rsidR="00CD2E41" w:rsidRPr="003617DC" w:rsidSect="00983B0F">
      <w:headerReference w:type="default" r:id="rId7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E5F2E" w14:textId="77777777" w:rsidR="00875DF0" w:rsidRDefault="00875DF0">
      <w:r>
        <w:separator/>
      </w:r>
    </w:p>
  </w:endnote>
  <w:endnote w:type="continuationSeparator" w:id="0">
    <w:p w14:paraId="4D4CB218" w14:textId="77777777" w:rsidR="00875DF0" w:rsidRDefault="0087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A2930" w14:textId="77777777" w:rsidR="00875DF0" w:rsidRDefault="00875DF0">
      <w:r>
        <w:separator/>
      </w:r>
    </w:p>
  </w:footnote>
  <w:footnote w:type="continuationSeparator" w:id="0">
    <w:p w14:paraId="675A909A" w14:textId="77777777" w:rsidR="00875DF0" w:rsidRDefault="00875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D61D" w14:textId="77777777" w:rsidR="00C42137" w:rsidRDefault="00C42137">
    <w:pPr>
      <w:pStyle w:val="Nagwek"/>
      <w:jc w:val="center"/>
      <w:rPr>
        <w:noProof/>
        <w:lang w:eastAsia="pl-PL"/>
      </w:rPr>
    </w:pPr>
  </w:p>
  <w:p w14:paraId="07DEF326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3FA5D27"/>
    <w:multiLevelType w:val="hybridMultilevel"/>
    <w:tmpl w:val="D4CC2F68"/>
    <w:lvl w:ilvl="0" w:tplc="4ADC57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4046566">
    <w:abstractNumId w:val="0"/>
  </w:num>
  <w:num w:numId="2" w16cid:durableId="577977332">
    <w:abstractNumId w:val="1"/>
  </w:num>
  <w:num w:numId="3" w16cid:durableId="1717779207">
    <w:abstractNumId w:val="2"/>
  </w:num>
  <w:num w:numId="4" w16cid:durableId="1131094611">
    <w:abstractNumId w:val="3"/>
  </w:num>
  <w:num w:numId="5" w16cid:durableId="1238514646">
    <w:abstractNumId w:val="4"/>
  </w:num>
  <w:num w:numId="6" w16cid:durableId="412972284">
    <w:abstractNumId w:val="7"/>
  </w:num>
  <w:num w:numId="7" w16cid:durableId="424503176">
    <w:abstractNumId w:val="5"/>
  </w:num>
  <w:num w:numId="8" w16cid:durableId="385178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23AD4"/>
    <w:rsid w:val="000454D2"/>
    <w:rsid w:val="00064E49"/>
    <w:rsid w:val="000A14AB"/>
    <w:rsid w:val="000A6583"/>
    <w:rsid w:val="000C59B3"/>
    <w:rsid w:val="000D6E91"/>
    <w:rsid w:val="00100FF6"/>
    <w:rsid w:val="00120389"/>
    <w:rsid w:val="001235FC"/>
    <w:rsid w:val="00123780"/>
    <w:rsid w:val="00126263"/>
    <w:rsid w:val="0014256F"/>
    <w:rsid w:val="00177418"/>
    <w:rsid w:val="001A20C4"/>
    <w:rsid w:val="001C230B"/>
    <w:rsid w:val="002222C7"/>
    <w:rsid w:val="002401D5"/>
    <w:rsid w:val="002411F8"/>
    <w:rsid w:val="00250D3B"/>
    <w:rsid w:val="00291666"/>
    <w:rsid w:val="002B477E"/>
    <w:rsid w:val="002E04E7"/>
    <w:rsid w:val="002E0A7E"/>
    <w:rsid w:val="002F2D63"/>
    <w:rsid w:val="00302857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D638B"/>
    <w:rsid w:val="003E2220"/>
    <w:rsid w:val="00406AA1"/>
    <w:rsid w:val="004445FF"/>
    <w:rsid w:val="00453A83"/>
    <w:rsid w:val="00456A9E"/>
    <w:rsid w:val="00490CAA"/>
    <w:rsid w:val="004B6BF2"/>
    <w:rsid w:val="004B7CA0"/>
    <w:rsid w:val="004C5CAE"/>
    <w:rsid w:val="004C5D77"/>
    <w:rsid w:val="005212F1"/>
    <w:rsid w:val="005604A9"/>
    <w:rsid w:val="005859D0"/>
    <w:rsid w:val="00592894"/>
    <w:rsid w:val="005B0BEE"/>
    <w:rsid w:val="00620AA9"/>
    <w:rsid w:val="0067286D"/>
    <w:rsid w:val="0069623B"/>
    <w:rsid w:val="006A7375"/>
    <w:rsid w:val="006B199E"/>
    <w:rsid w:val="006C02DD"/>
    <w:rsid w:val="006D4908"/>
    <w:rsid w:val="006D4D1B"/>
    <w:rsid w:val="006D684E"/>
    <w:rsid w:val="0072388F"/>
    <w:rsid w:val="007665CD"/>
    <w:rsid w:val="007B2526"/>
    <w:rsid w:val="007C4B88"/>
    <w:rsid w:val="008258FE"/>
    <w:rsid w:val="00826971"/>
    <w:rsid w:val="00830BCC"/>
    <w:rsid w:val="00832DA7"/>
    <w:rsid w:val="00875DF0"/>
    <w:rsid w:val="00880074"/>
    <w:rsid w:val="008A3C41"/>
    <w:rsid w:val="008B4C76"/>
    <w:rsid w:val="008C7938"/>
    <w:rsid w:val="008E546A"/>
    <w:rsid w:val="00915C5E"/>
    <w:rsid w:val="00921113"/>
    <w:rsid w:val="00922A68"/>
    <w:rsid w:val="0093204A"/>
    <w:rsid w:val="009803D7"/>
    <w:rsid w:val="00981E75"/>
    <w:rsid w:val="00983B0F"/>
    <w:rsid w:val="0098639C"/>
    <w:rsid w:val="009A705D"/>
    <w:rsid w:val="009A7A48"/>
    <w:rsid w:val="009C72B4"/>
    <w:rsid w:val="009E27F3"/>
    <w:rsid w:val="009F10CB"/>
    <w:rsid w:val="00A23CA5"/>
    <w:rsid w:val="00A33D52"/>
    <w:rsid w:val="00A502A8"/>
    <w:rsid w:val="00A70169"/>
    <w:rsid w:val="00A702A4"/>
    <w:rsid w:val="00A93419"/>
    <w:rsid w:val="00AA5D72"/>
    <w:rsid w:val="00AA7529"/>
    <w:rsid w:val="00B14082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E41"/>
    <w:rsid w:val="00D11DD0"/>
    <w:rsid w:val="00D23138"/>
    <w:rsid w:val="00D243E3"/>
    <w:rsid w:val="00D43885"/>
    <w:rsid w:val="00DA7012"/>
    <w:rsid w:val="00DB7651"/>
    <w:rsid w:val="00DC2C6A"/>
    <w:rsid w:val="00DD459C"/>
    <w:rsid w:val="00DD6623"/>
    <w:rsid w:val="00DE6FC3"/>
    <w:rsid w:val="00DF1E1B"/>
    <w:rsid w:val="00DF784C"/>
    <w:rsid w:val="00E005E0"/>
    <w:rsid w:val="00ED5DB1"/>
    <w:rsid w:val="00EE6CE5"/>
    <w:rsid w:val="00EF769E"/>
    <w:rsid w:val="00F15175"/>
    <w:rsid w:val="00F2679C"/>
    <w:rsid w:val="00F27938"/>
    <w:rsid w:val="00F418BC"/>
    <w:rsid w:val="00F44B67"/>
    <w:rsid w:val="00F61092"/>
    <w:rsid w:val="00FB0FEC"/>
    <w:rsid w:val="00FC2C19"/>
    <w:rsid w:val="00FC3256"/>
    <w:rsid w:val="00FD1B8A"/>
    <w:rsid w:val="00FE5AB6"/>
    <w:rsid w:val="00FE632C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4DB9"/>
  <w15:chartTrackingRefBased/>
  <w15:docId w15:val="{B7B0D393-563F-4795-A6A0-27E99101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11</cp:revision>
  <cp:lastPrinted>2021-08-25T09:38:00Z</cp:lastPrinted>
  <dcterms:created xsi:type="dcterms:W3CDTF">2021-09-16T07:20:00Z</dcterms:created>
  <dcterms:modified xsi:type="dcterms:W3CDTF">2026-04-21T09:11:00Z</dcterms:modified>
</cp:coreProperties>
</file>